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6E" w:rsidRDefault="0030576E" w:rsidP="00B5678D">
      <w:pPr>
        <w:spacing w:line="276" w:lineRule="auto"/>
        <w:ind w:firstLine="708"/>
        <w:rPr>
          <w:rFonts w:ascii="Arial Narrow" w:hAnsi="Arial Narrow"/>
          <w:b/>
          <w:i/>
          <w:szCs w:val="22"/>
        </w:rPr>
      </w:pPr>
    </w:p>
    <w:p w:rsidR="0030576E" w:rsidRDefault="0030576E" w:rsidP="00B5678D">
      <w:pPr>
        <w:spacing w:line="276" w:lineRule="auto"/>
        <w:ind w:firstLine="708"/>
        <w:rPr>
          <w:rFonts w:ascii="Arial Narrow" w:hAnsi="Arial Narrow"/>
          <w:b/>
          <w:i/>
          <w:szCs w:val="22"/>
        </w:rPr>
      </w:pPr>
    </w:p>
    <w:p w:rsidR="0030576E" w:rsidRDefault="0030576E" w:rsidP="00B5678D">
      <w:pPr>
        <w:spacing w:line="276" w:lineRule="auto"/>
        <w:ind w:firstLine="708"/>
        <w:rPr>
          <w:rFonts w:ascii="Arial Narrow" w:hAnsi="Arial Narrow"/>
          <w:b/>
          <w:i/>
          <w:szCs w:val="22"/>
        </w:rPr>
      </w:pPr>
    </w:p>
    <w:p w:rsidR="0030576E" w:rsidRDefault="0030576E" w:rsidP="00B5678D">
      <w:pPr>
        <w:spacing w:line="276" w:lineRule="auto"/>
        <w:ind w:firstLine="708"/>
        <w:rPr>
          <w:rFonts w:ascii="Arial Narrow" w:hAnsi="Arial Narrow"/>
          <w:b/>
          <w:i/>
          <w:szCs w:val="22"/>
        </w:rPr>
      </w:pPr>
    </w:p>
    <w:p w:rsidR="0030576E" w:rsidRDefault="00F92BB7" w:rsidP="0030576E">
      <w:pPr>
        <w:spacing w:line="276" w:lineRule="auto"/>
        <w:ind w:firstLine="708"/>
        <w:jc w:val="center"/>
        <w:rPr>
          <w:rFonts w:ascii="Arial Narrow" w:hAnsi="Arial Narrow"/>
          <w:b/>
          <w:i/>
          <w:szCs w:val="22"/>
        </w:rPr>
      </w:pPr>
      <w:r w:rsidRPr="00A85169">
        <w:rPr>
          <w:rFonts w:ascii="Arial Narrow" w:hAnsi="Arial Narrow"/>
          <w:b/>
          <w:i/>
          <w:szCs w:val="22"/>
        </w:rPr>
        <w:t>ZAWARTOŚĆ OPRACOWANIA</w:t>
      </w:r>
    </w:p>
    <w:p w:rsidR="0030576E" w:rsidRDefault="0030576E" w:rsidP="0030576E">
      <w:pPr>
        <w:spacing w:line="276" w:lineRule="auto"/>
        <w:ind w:firstLine="708"/>
        <w:jc w:val="center"/>
        <w:rPr>
          <w:rFonts w:ascii="Arial Narrow" w:hAnsi="Arial Narrow"/>
          <w:b/>
          <w:i/>
          <w:szCs w:val="22"/>
        </w:rPr>
      </w:pPr>
    </w:p>
    <w:p w:rsidR="0030576E" w:rsidRPr="00A85169" w:rsidRDefault="0030576E" w:rsidP="0030576E">
      <w:pPr>
        <w:spacing w:line="276" w:lineRule="auto"/>
        <w:ind w:firstLine="708"/>
        <w:jc w:val="center"/>
        <w:rPr>
          <w:rFonts w:ascii="Arial Narrow" w:hAnsi="Arial Narrow"/>
          <w:b/>
          <w:i/>
          <w:szCs w:val="22"/>
        </w:rPr>
      </w:pPr>
    </w:p>
    <w:p w:rsidR="00A85169" w:rsidRDefault="00F92BB7" w:rsidP="00B5678D">
      <w:pPr>
        <w:spacing w:line="276" w:lineRule="auto"/>
        <w:rPr>
          <w:rFonts w:ascii="Arial Narrow" w:hAnsi="Arial Narrow"/>
          <w:sz w:val="20"/>
          <w:szCs w:val="22"/>
        </w:rPr>
      </w:pPr>
      <w:r w:rsidRPr="00A85169">
        <w:rPr>
          <w:rFonts w:ascii="Arial Narrow" w:hAnsi="Arial Narrow"/>
          <w:sz w:val="20"/>
          <w:szCs w:val="22"/>
        </w:rPr>
        <w:tab/>
      </w:r>
    </w:p>
    <w:p w:rsidR="00F92BB7" w:rsidRPr="00A85169" w:rsidRDefault="00A85169" w:rsidP="00B5678D">
      <w:pPr>
        <w:spacing w:line="276" w:lineRule="auto"/>
        <w:rPr>
          <w:rFonts w:ascii="Arial Narrow" w:hAnsi="Arial Narrow"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ab/>
      </w:r>
      <w:r w:rsidR="00F92BB7" w:rsidRPr="00A85169">
        <w:rPr>
          <w:rFonts w:ascii="Arial Narrow" w:hAnsi="Arial Narrow"/>
          <w:sz w:val="20"/>
          <w:szCs w:val="22"/>
        </w:rPr>
        <w:t>1.Strona tytułowa</w:t>
      </w:r>
      <w:r w:rsidR="00F92BB7" w:rsidRPr="00A85169">
        <w:rPr>
          <w:rFonts w:ascii="Arial Narrow" w:hAnsi="Arial Narrow"/>
          <w:sz w:val="20"/>
          <w:szCs w:val="22"/>
        </w:rPr>
        <w:tab/>
      </w:r>
      <w:r w:rsidR="00F92BB7" w:rsidRPr="00A85169">
        <w:rPr>
          <w:rFonts w:ascii="Arial Narrow" w:hAnsi="Arial Narrow"/>
          <w:sz w:val="20"/>
          <w:szCs w:val="22"/>
        </w:rPr>
        <w:tab/>
      </w:r>
      <w:r w:rsidR="00F92BB7" w:rsidRPr="00A85169">
        <w:rPr>
          <w:rFonts w:ascii="Arial Narrow" w:hAnsi="Arial Narrow"/>
          <w:sz w:val="20"/>
          <w:szCs w:val="22"/>
        </w:rPr>
        <w:tab/>
      </w:r>
      <w:r w:rsidR="00F92BB7" w:rsidRPr="00A85169">
        <w:rPr>
          <w:rFonts w:ascii="Arial Narrow" w:hAnsi="Arial Narrow"/>
          <w:sz w:val="20"/>
          <w:szCs w:val="22"/>
        </w:rPr>
        <w:tab/>
      </w:r>
    </w:p>
    <w:p w:rsidR="00F92BB7" w:rsidRPr="00A85169" w:rsidRDefault="00F92BB7" w:rsidP="00B5678D">
      <w:pPr>
        <w:spacing w:line="276" w:lineRule="auto"/>
        <w:rPr>
          <w:rFonts w:ascii="Arial Narrow" w:hAnsi="Arial Narrow"/>
          <w:sz w:val="20"/>
          <w:szCs w:val="22"/>
        </w:rPr>
      </w:pPr>
      <w:r w:rsidRPr="00A85169">
        <w:rPr>
          <w:rFonts w:ascii="Arial Narrow" w:hAnsi="Arial Narrow"/>
          <w:sz w:val="20"/>
          <w:szCs w:val="22"/>
        </w:rPr>
        <w:tab/>
        <w:t>2.Zawartość opracowania</w:t>
      </w:r>
      <w:r w:rsidRPr="00A85169">
        <w:rPr>
          <w:rFonts w:ascii="Arial Narrow" w:hAnsi="Arial Narrow"/>
          <w:sz w:val="20"/>
          <w:szCs w:val="22"/>
        </w:rPr>
        <w:tab/>
      </w:r>
      <w:r w:rsidRPr="00A85169">
        <w:rPr>
          <w:rFonts w:ascii="Arial Narrow" w:hAnsi="Arial Narrow"/>
          <w:sz w:val="20"/>
          <w:szCs w:val="22"/>
        </w:rPr>
        <w:tab/>
      </w:r>
    </w:p>
    <w:p w:rsidR="00F92BB7" w:rsidRPr="00A85169" w:rsidRDefault="00F92BB7" w:rsidP="00B5678D">
      <w:pPr>
        <w:spacing w:line="276" w:lineRule="auto"/>
        <w:rPr>
          <w:rFonts w:ascii="Arial Narrow" w:hAnsi="Arial Narrow"/>
          <w:sz w:val="20"/>
          <w:szCs w:val="22"/>
        </w:rPr>
      </w:pPr>
      <w:r w:rsidRPr="00A85169">
        <w:rPr>
          <w:rFonts w:ascii="Arial Narrow" w:hAnsi="Arial Narrow"/>
          <w:sz w:val="20"/>
          <w:szCs w:val="22"/>
        </w:rPr>
        <w:tab/>
        <w:t>3.Dokumenty formalno- prawne</w:t>
      </w:r>
    </w:p>
    <w:p w:rsidR="00F4760C" w:rsidRDefault="00F92BB7" w:rsidP="00B5678D">
      <w:pPr>
        <w:spacing w:line="276" w:lineRule="auto"/>
        <w:rPr>
          <w:rFonts w:ascii="Arial Narrow" w:hAnsi="Arial Narrow"/>
          <w:sz w:val="20"/>
          <w:szCs w:val="22"/>
        </w:rPr>
      </w:pPr>
      <w:r w:rsidRPr="00A85169">
        <w:rPr>
          <w:rFonts w:ascii="Arial Narrow" w:hAnsi="Arial Narrow"/>
          <w:sz w:val="20"/>
          <w:szCs w:val="22"/>
        </w:rPr>
        <w:tab/>
      </w:r>
    </w:p>
    <w:p w:rsidR="00F92BB7" w:rsidRPr="00A85169" w:rsidRDefault="00F4760C" w:rsidP="00B5678D">
      <w:pPr>
        <w:spacing w:line="276" w:lineRule="auto"/>
        <w:rPr>
          <w:rFonts w:ascii="Arial Narrow" w:hAnsi="Arial Narrow"/>
          <w:b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ab/>
      </w:r>
      <w:r w:rsidR="00F92BB7" w:rsidRPr="00A85169">
        <w:rPr>
          <w:rFonts w:ascii="Arial Narrow" w:hAnsi="Arial Narrow"/>
          <w:b/>
          <w:sz w:val="20"/>
          <w:szCs w:val="22"/>
        </w:rPr>
        <w:t>I. Projekt zagospodarowania terenu.</w:t>
      </w:r>
    </w:p>
    <w:p w:rsidR="00F92BB7" w:rsidRPr="00A85169" w:rsidRDefault="00B5678D" w:rsidP="00B5678D">
      <w:pPr>
        <w:spacing w:line="276" w:lineRule="auto"/>
        <w:ind w:firstLine="708"/>
        <w:rPr>
          <w:rFonts w:ascii="Arial Narrow" w:hAnsi="Arial Narrow"/>
          <w:sz w:val="20"/>
          <w:szCs w:val="22"/>
        </w:rPr>
      </w:pPr>
      <w:r w:rsidRPr="00A85169">
        <w:rPr>
          <w:rFonts w:ascii="Arial Narrow" w:hAnsi="Arial Narrow"/>
          <w:sz w:val="20"/>
          <w:szCs w:val="22"/>
        </w:rPr>
        <w:t>4</w:t>
      </w:r>
      <w:r w:rsidR="00F92BB7" w:rsidRPr="00A85169">
        <w:rPr>
          <w:rFonts w:ascii="Arial Narrow" w:hAnsi="Arial Narrow"/>
          <w:sz w:val="20"/>
          <w:szCs w:val="22"/>
        </w:rPr>
        <w:t>.Opis do projektu zagospodarowania działki.</w:t>
      </w:r>
    </w:p>
    <w:p w:rsidR="00B5678D" w:rsidRPr="00F4760C" w:rsidRDefault="00B5678D" w:rsidP="00B5678D">
      <w:pPr>
        <w:spacing w:line="276" w:lineRule="auto"/>
        <w:rPr>
          <w:rFonts w:ascii="Arial Narrow" w:hAnsi="Arial Narrow"/>
          <w:i/>
          <w:sz w:val="20"/>
          <w:szCs w:val="22"/>
        </w:rPr>
      </w:pPr>
      <w:r w:rsidRPr="00F4760C">
        <w:rPr>
          <w:rFonts w:ascii="Arial Narrow" w:hAnsi="Arial Narrow"/>
          <w:i/>
          <w:sz w:val="20"/>
          <w:szCs w:val="22"/>
        </w:rPr>
        <w:tab/>
      </w:r>
      <w:r w:rsidRPr="00F4760C">
        <w:rPr>
          <w:rFonts w:ascii="Arial Narrow" w:hAnsi="Arial Narrow"/>
          <w:i/>
          <w:sz w:val="20"/>
          <w:szCs w:val="22"/>
        </w:rPr>
        <w:tab/>
        <w:t>-Mapa sytuacyjno-wysokościowa 1:500</w:t>
      </w:r>
      <w:r w:rsidRPr="00F4760C">
        <w:rPr>
          <w:rFonts w:ascii="Arial Narrow" w:hAnsi="Arial Narrow"/>
          <w:i/>
          <w:sz w:val="20"/>
          <w:szCs w:val="22"/>
        </w:rPr>
        <w:tab/>
      </w:r>
      <w:r w:rsidRPr="00F4760C">
        <w:rPr>
          <w:rFonts w:ascii="Arial Narrow" w:hAnsi="Arial Narrow"/>
          <w:i/>
          <w:sz w:val="20"/>
          <w:szCs w:val="22"/>
        </w:rPr>
        <w:tab/>
      </w:r>
      <w:r w:rsidRPr="00F4760C">
        <w:rPr>
          <w:rFonts w:ascii="Arial Narrow" w:hAnsi="Arial Narrow"/>
          <w:i/>
          <w:sz w:val="20"/>
          <w:szCs w:val="22"/>
        </w:rPr>
        <w:tab/>
      </w:r>
      <w:r w:rsidRPr="00F4760C">
        <w:rPr>
          <w:rFonts w:ascii="Arial Narrow" w:hAnsi="Arial Narrow"/>
          <w:i/>
          <w:sz w:val="20"/>
          <w:szCs w:val="22"/>
        </w:rPr>
        <w:tab/>
      </w:r>
    </w:p>
    <w:p w:rsidR="00F92BB7" w:rsidRPr="00F4760C" w:rsidRDefault="00B5678D" w:rsidP="00B5678D">
      <w:pPr>
        <w:spacing w:line="276" w:lineRule="auto"/>
        <w:ind w:left="1416"/>
        <w:rPr>
          <w:rFonts w:ascii="Arial Narrow" w:hAnsi="Arial Narrow"/>
          <w:i/>
          <w:sz w:val="20"/>
          <w:szCs w:val="22"/>
        </w:rPr>
      </w:pPr>
      <w:r w:rsidRPr="00F4760C">
        <w:rPr>
          <w:rFonts w:ascii="Arial Narrow" w:hAnsi="Arial Narrow"/>
          <w:i/>
          <w:sz w:val="20"/>
          <w:szCs w:val="22"/>
        </w:rPr>
        <w:t>-</w:t>
      </w:r>
      <w:r w:rsidR="00F92BB7" w:rsidRPr="00F4760C">
        <w:rPr>
          <w:rFonts w:ascii="Arial Narrow" w:hAnsi="Arial Narrow"/>
          <w:i/>
          <w:sz w:val="20"/>
          <w:szCs w:val="22"/>
        </w:rPr>
        <w:t>Projekt zagospodarowania terenu</w:t>
      </w:r>
      <w:r w:rsidR="00F92BB7" w:rsidRPr="00F4760C">
        <w:rPr>
          <w:rFonts w:ascii="Arial Narrow" w:hAnsi="Arial Narrow"/>
          <w:i/>
          <w:sz w:val="20"/>
          <w:szCs w:val="22"/>
        </w:rPr>
        <w:tab/>
      </w:r>
      <w:r w:rsidR="00F92BB7" w:rsidRPr="00F4760C">
        <w:rPr>
          <w:rFonts w:ascii="Arial Narrow" w:hAnsi="Arial Narrow"/>
          <w:i/>
          <w:sz w:val="20"/>
          <w:szCs w:val="22"/>
        </w:rPr>
        <w:tab/>
      </w:r>
      <w:r w:rsidR="00F92BB7" w:rsidRPr="00F4760C">
        <w:rPr>
          <w:rFonts w:ascii="Arial Narrow" w:hAnsi="Arial Narrow"/>
          <w:i/>
          <w:sz w:val="20"/>
          <w:szCs w:val="22"/>
        </w:rPr>
        <w:tab/>
      </w:r>
      <w:r w:rsidR="00EF654E" w:rsidRPr="00F4760C">
        <w:rPr>
          <w:rFonts w:ascii="Arial Narrow" w:hAnsi="Arial Narrow"/>
          <w:i/>
          <w:sz w:val="20"/>
          <w:szCs w:val="22"/>
        </w:rPr>
        <w:tab/>
      </w:r>
      <w:r w:rsidRPr="00F4760C">
        <w:rPr>
          <w:rFonts w:ascii="Arial Narrow" w:hAnsi="Arial Narrow"/>
          <w:i/>
          <w:sz w:val="20"/>
          <w:szCs w:val="22"/>
        </w:rPr>
        <w:tab/>
      </w:r>
      <w:r w:rsidR="00F92BB7" w:rsidRPr="00F4760C">
        <w:rPr>
          <w:rFonts w:ascii="Arial Narrow" w:hAnsi="Arial Narrow"/>
          <w:i/>
          <w:sz w:val="20"/>
          <w:szCs w:val="22"/>
        </w:rPr>
        <w:t>rys.</w:t>
      </w:r>
      <w:r w:rsidRPr="00F4760C">
        <w:rPr>
          <w:rFonts w:ascii="Arial Narrow" w:hAnsi="Arial Narrow"/>
          <w:i/>
          <w:sz w:val="20"/>
          <w:szCs w:val="22"/>
        </w:rPr>
        <w:t xml:space="preserve"> </w:t>
      </w:r>
      <w:r w:rsidR="00F92BB7" w:rsidRPr="00F4760C">
        <w:rPr>
          <w:rFonts w:ascii="Arial Narrow" w:hAnsi="Arial Narrow"/>
          <w:i/>
          <w:sz w:val="20"/>
          <w:szCs w:val="22"/>
        </w:rPr>
        <w:t>nr</w:t>
      </w:r>
      <w:r w:rsidRPr="00F4760C">
        <w:rPr>
          <w:rFonts w:ascii="Arial Narrow" w:hAnsi="Arial Narrow"/>
          <w:i/>
          <w:sz w:val="20"/>
          <w:szCs w:val="22"/>
        </w:rPr>
        <w:t xml:space="preserve"> </w:t>
      </w:r>
      <w:r w:rsidR="00F92BB7" w:rsidRPr="00F4760C">
        <w:rPr>
          <w:rFonts w:ascii="Arial Narrow" w:hAnsi="Arial Narrow"/>
          <w:i/>
          <w:sz w:val="20"/>
          <w:szCs w:val="22"/>
        </w:rPr>
        <w:t>1</w:t>
      </w:r>
    </w:p>
    <w:p w:rsidR="00F4760C" w:rsidRDefault="00F4760C" w:rsidP="00A85169">
      <w:pPr>
        <w:spacing w:line="276" w:lineRule="auto"/>
        <w:ind w:firstLine="708"/>
        <w:rPr>
          <w:rFonts w:ascii="Arial Narrow" w:hAnsi="Arial Narrow"/>
          <w:b/>
          <w:sz w:val="20"/>
          <w:szCs w:val="22"/>
        </w:rPr>
      </w:pPr>
    </w:p>
    <w:p w:rsidR="00F92BB7" w:rsidRPr="00A85169" w:rsidRDefault="00A85169" w:rsidP="00B5678D">
      <w:pPr>
        <w:spacing w:line="276" w:lineRule="auto"/>
        <w:ind w:firstLine="708"/>
        <w:rPr>
          <w:rFonts w:ascii="Arial Narrow" w:hAnsi="Arial Narrow"/>
          <w:b/>
          <w:sz w:val="20"/>
          <w:szCs w:val="22"/>
        </w:rPr>
      </w:pPr>
      <w:r>
        <w:rPr>
          <w:rFonts w:ascii="Arial Narrow" w:hAnsi="Arial Narrow"/>
          <w:b/>
          <w:sz w:val="20"/>
          <w:szCs w:val="22"/>
        </w:rPr>
        <w:t>I</w:t>
      </w:r>
      <w:r w:rsidR="00F92BB7" w:rsidRPr="00A85169">
        <w:rPr>
          <w:rFonts w:ascii="Arial Narrow" w:hAnsi="Arial Narrow"/>
          <w:b/>
          <w:sz w:val="20"/>
          <w:szCs w:val="22"/>
        </w:rPr>
        <w:t xml:space="preserve">I. Projekt </w:t>
      </w:r>
      <w:r w:rsidR="0030576E">
        <w:rPr>
          <w:rFonts w:ascii="Arial Narrow" w:hAnsi="Arial Narrow"/>
          <w:b/>
          <w:sz w:val="20"/>
          <w:szCs w:val="22"/>
        </w:rPr>
        <w:t>techniczny</w:t>
      </w:r>
    </w:p>
    <w:p w:rsidR="0030576E" w:rsidRDefault="0030576E" w:rsidP="00B5678D">
      <w:pPr>
        <w:spacing w:line="276" w:lineRule="auto"/>
        <w:ind w:firstLine="708"/>
        <w:rPr>
          <w:rFonts w:ascii="Arial Narrow" w:hAnsi="Arial Narrow"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>5</w:t>
      </w:r>
      <w:r w:rsidR="00F92BB7" w:rsidRPr="00A85169">
        <w:rPr>
          <w:rFonts w:ascii="Arial Narrow" w:hAnsi="Arial Narrow"/>
          <w:sz w:val="20"/>
          <w:szCs w:val="22"/>
        </w:rPr>
        <w:t xml:space="preserve">. Opis techniczny architektoniczno- </w:t>
      </w:r>
      <w:r w:rsidR="00A30ABF" w:rsidRPr="00A85169">
        <w:rPr>
          <w:rFonts w:ascii="Arial Narrow" w:hAnsi="Arial Narrow"/>
          <w:sz w:val="20"/>
          <w:szCs w:val="22"/>
        </w:rPr>
        <w:t>budowlany</w:t>
      </w:r>
    </w:p>
    <w:p w:rsidR="00F92BB7" w:rsidRPr="00A85169" w:rsidRDefault="0030576E" w:rsidP="00B5678D">
      <w:pPr>
        <w:spacing w:line="276" w:lineRule="auto"/>
        <w:ind w:firstLine="708"/>
        <w:rPr>
          <w:rFonts w:ascii="Arial Narrow" w:hAnsi="Arial Narrow"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>6</w:t>
      </w:r>
      <w:r w:rsidR="00F92BB7" w:rsidRPr="00A85169">
        <w:rPr>
          <w:rFonts w:ascii="Arial Narrow" w:hAnsi="Arial Narrow"/>
          <w:sz w:val="20"/>
          <w:szCs w:val="22"/>
        </w:rPr>
        <w:t xml:space="preserve">. </w:t>
      </w:r>
      <w:r w:rsidR="00A30ABF" w:rsidRPr="00A85169">
        <w:rPr>
          <w:rFonts w:ascii="Arial Narrow" w:hAnsi="Arial Narrow"/>
          <w:sz w:val="20"/>
          <w:szCs w:val="22"/>
        </w:rPr>
        <w:t>Projekt architektoniczno-budowlany</w:t>
      </w:r>
      <w:r w:rsidR="000170ED" w:rsidRPr="00A85169">
        <w:rPr>
          <w:rFonts w:ascii="Arial Narrow" w:hAnsi="Arial Narrow"/>
          <w:sz w:val="20"/>
          <w:szCs w:val="22"/>
        </w:rPr>
        <w:t xml:space="preserve"> część rysunkowa</w:t>
      </w:r>
      <w:r w:rsidR="00F92BB7" w:rsidRPr="00A85169">
        <w:rPr>
          <w:rFonts w:ascii="Arial Narrow" w:hAnsi="Arial Narrow"/>
          <w:sz w:val="20"/>
          <w:szCs w:val="22"/>
        </w:rPr>
        <w:t>:</w:t>
      </w:r>
    </w:p>
    <w:p w:rsidR="00F92BB7" w:rsidRPr="00F4760C" w:rsidRDefault="00F92BB7" w:rsidP="00B5678D">
      <w:pPr>
        <w:spacing w:line="276" w:lineRule="auto"/>
        <w:ind w:firstLine="708"/>
        <w:rPr>
          <w:rFonts w:ascii="Arial Narrow" w:hAnsi="Arial Narrow"/>
          <w:i/>
          <w:iCs/>
          <w:sz w:val="20"/>
          <w:szCs w:val="22"/>
        </w:rPr>
      </w:pPr>
      <w:r w:rsidRPr="00F4760C">
        <w:rPr>
          <w:rFonts w:ascii="Arial Narrow" w:hAnsi="Arial Narrow"/>
          <w:i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>-</w:t>
      </w:r>
      <w:r w:rsidR="00A85169" w:rsidRPr="00F4760C">
        <w:rPr>
          <w:rFonts w:ascii="Arial Narrow" w:hAnsi="Arial Narrow"/>
          <w:i/>
          <w:iCs/>
          <w:sz w:val="20"/>
          <w:szCs w:val="22"/>
        </w:rPr>
        <w:t xml:space="preserve">Rzut </w:t>
      </w:r>
      <w:r w:rsidR="0030576E">
        <w:rPr>
          <w:rFonts w:ascii="Arial Narrow" w:hAnsi="Arial Narrow"/>
          <w:i/>
          <w:iCs/>
          <w:sz w:val="20"/>
          <w:szCs w:val="22"/>
        </w:rPr>
        <w:t>stadionu / bieżni</w:t>
      </w:r>
      <w:r w:rsidR="00A30ABF"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  <w:t>rys.</w:t>
      </w:r>
      <w:r w:rsidR="00A30ABF" w:rsidRPr="00F4760C">
        <w:rPr>
          <w:rFonts w:ascii="Arial Narrow" w:hAnsi="Arial Narrow"/>
          <w:i/>
          <w:iCs/>
          <w:sz w:val="20"/>
          <w:szCs w:val="22"/>
        </w:rPr>
        <w:t xml:space="preserve"> </w:t>
      </w:r>
      <w:r w:rsidRPr="00F4760C">
        <w:rPr>
          <w:rFonts w:ascii="Arial Narrow" w:hAnsi="Arial Narrow"/>
          <w:i/>
          <w:iCs/>
          <w:sz w:val="20"/>
          <w:szCs w:val="22"/>
        </w:rPr>
        <w:t>nr</w:t>
      </w:r>
      <w:r w:rsidR="00A30ABF" w:rsidRPr="00F4760C">
        <w:rPr>
          <w:rFonts w:ascii="Arial Narrow" w:hAnsi="Arial Narrow"/>
          <w:i/>
          <w:iCs/>
          <w:sz w:val="20"/>
          <w:szCs w:val="22"/>
        </w:rPr>
        <w:t xml:space="preserve"> </w:t>
      </w:r>
      <w:r w:rsidRPr="00F4760C">
        <w:rPr>
          <w:rFonts w:ascii="Arial Narrow" w:hAnsi="Arial Narrow"/>
          <w:i/>
          <w:iCs/>
          <w:sz w:val="20"/>
          <w:szCs w:val="22"/>
        </w:rPr>
        <w:t>A1</w:t>
      </w:r>
    </w:p>
    <w:p w:rsidR="00F92BB7" w:rsidRPr="00F4760C" w:rsidRDefault="00F92BB7" w:rsidP="00B5678D">
      <w:pPr>
        <w:spacing w:line="276" w:lineRule="auto"/>
        <w:ind w:firstLine="708"/>
        <w:rPr>
          <w:rFonts w:ascii="Arial Narrow" w:hAnsi="Arial Narrow"/>
          <w:i/>
          <w:iCs/>
          <w:sz w:val="20"/>
          <w:szCs w:val="22"/>
        </w:rPr>
      </w:pPr>
      <w:r w:rsidRPr="00F4760C">
        <w:rPr>
          <w:rFonts w:ascii="Arial Narrow" w:hAnsi="Arial Narrow"/>
          <w:i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>-</w:t>
      </w:r>
      <w:r w:rsidR="0030576E">
        <w:rPr>
          <w:rFonts w:ascii="Arial Narrow" w:hAnsi="Arial Narrow"/>
          <w:i/>
          <w:iCs/>
          <w:sz w:val="20"/>
          <w:szCs w:val="22"/>
        </w:rPr>
        <w:t>Przekrój A-A</w:t>
      </w:r>
      <w:r w:rsidR="00A30ABF" w:rsidRPr="00F4760C">
        <w:rPr>
          <w:rFonts w:ascii="Arial Narrow" w:hAnsi="Arial Narrow"/>
          <w:i/>
          <w:iCs/>
          <w:sz w:val="20"/>
          <w:szCs w:val="22"/>
        </w:rPr>
        <w:tab/>
      </w:r>
      <w:r w:rsidR="00A30ABF"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  <w:t>rys.</w:t>
      </w:r>
      <w:r w:rsidR="00A30ABF" w:rsidRPr="00F4760C">
        <w:rPr>
          <w:rFonts w:ascii="Arial Narrow" w:hAnsi="Arial Narrow"/>
          <w:i/>
          <w:iCs/>
          <w:sz w:val="20"/>
          <w:szCs w:val="22"/>
        </w:rPr>
        <w:t xml:space="preserve"> </w:t>
      </w:r>
      <w:r w:rsidRPr="00F4760C">
        <w:rPr>
          <w:rFonts w:ascii="Arial Narrow" w:hAnsi="Arial Narrow"/>
          <w:i/>
          <w:iCs/>
          <w:sz w:val="20"/>
          <w:szCs w:val="22"/>
        </w:rPr>
        <w:t>nr</w:t>
      </w:r>
      <w:r w:rsidR="00A30ABF" w:rsidRPr="00F4760C">
        <w:rPr>
          <w:rFonts w:ascii="Arial Narrow" w:hAnsi="Arial Narrow"/>
          <w:i/>
          <w:iCs/>
          <w:sz w:val="20"/>
          <w:szCs w:val="22"/>
        </w:rPr>
        <w:t xml:space="preserve"> </w:t>
      </w:r>
      <w:r w:rsidRPr="00F4760C">
        <w:rPr>
          <w:rFonts w:ascii="Arial Narrow" w:hAnsi="Arial Narrow"/>
          <w:i/>
          <w:iCs/>
          <w:sz w:val="20"/>
          <w:szCs w:val="22"/>
        </w:rPr>
        <w:t>A2</w:t>
      </w:r>
    </w:p>
    <w:p w:rsidR="00F4760C" w:rsidRDefault="00F4760C" w:rsidP="00B5678D">
      <w:pPr>
        <w:spacing w:line="276" w:lineRule="auto"/>
        <w:ind w:firstLine="708"/>
        <w:rPr>
          <w:rFonts w:ascii="Arial Narrow" w:hAnsi="Arial Narrow"/>
          <w:b/>
          <w:sz w:val="20"/>
          <w:szCs w:val="22"/>
        </w:rPr>
      </w:pPr>
    </w:p>
    <w:p w:rsidR="00C12039" w:rsidRPr="00A85169" w:rsidRDefault="0009038A" w:rsidP="00B5678D">
      <w:pPr>
        <w:spacing w:line="276" w:lineRule="auto"/>
        <w:ind w:firstLine="708"/>
        <w:rPr>
          <w:rFonts w:ascii="Arial Narrow" w:hAnsi="Arial Narrow"/>
          <w:b/>
          <w:sz w:val="20"/>
          <w:szCs w:val="22"/>
        </w:rPr>
      </w:pPr>
      <w:r w:rsidRPr="00A85169">
        <w:rPr>
          <w:rFonts w:ascii="Arial Narrow" w:hAnsi="Arial Narrow"/>
          <w:b/>
          <w:sz w:val="20"/>
          <w:szCs w:val="22"/>
        </w:rPr>
        <w:t>I</w:t>
      </w:r>
      <w:r w:rsidR="0030576E">
        <w:rPr>
          <w:rFonts w:ascii="Arial Narrow" w:hAnsi="Arial Narrow"/>
          <w:b/>
          <w:sz w:val="20"/>
          <w:szCs w:val="22"/>
        </w:rPr>
        <w:t>II</w:t>
      </w:r>
      <w:r w:rsidRPr="00A85169">
        <w:rPr>
          <w:rFonts w:ascii="Arial Narrow" w:hAnsi="Arial Narrow"/>
          <w:b/>
          <w:sz w:val="20"/>
          <w:szCs w:val="22"/>
        </w:rPr>
        <w:t xml:space="preserve">. Projekt instalacji </w:t>
      </w:r>
      <w:r w:rsidR="0030576E">
        <w:rPr>
          <w:rFonts w:ascii="Arial Narrow" w:hAnsi="Arial Narrow"/>
          <w:b/>
          <w:sz w:val="20"/>
          <w:szCs w:val="22"/>
        </w:rPr>
        <w:t>sanitarnej</w:t>
      </w:r>
    </w:p>
    <w:p w:rsidR="00C12039" w:rsidRPr="00A85169" w:rsidRDefault="0030576E" w:rsidP="00B5678D">
      <w:pPr>
        <w:spacing w:line="276" w:lineRule="auto"/>
        <w:ind w:firstLine="708"/>
        <w:rPr>
          <w:rFonts w:ascii="Arial Narrow" w:hAnsi="Arial Narrow"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>7</w:t>
      </w:r>
      <w:r w:rsidR="00C12039" w:rsidRPr="00A85169">
        <w:rPr>
          <w:rFonts w:ascii="Arial Narrow" w:hAnsi="Arial Narrow"/>
          <w:sz w:val="20"/>
          <w:szCs w:val="22"/>
        </w:rPr>
        <w:t xml:space="preserve">. Opis techniczny do projektu budowlanego instalacji </w:t>
      </w:r>
      <w:r>
        <w:rPr>
          <w:rFonts w:ascii="Arial Narrow" w:hAnsi="Arial Narrow"/>
          <w:sz w:val="20"/>
          <w:szCs w:val="22"/>
        </w:rPr>
        <w:t>sanitarnych</w:t>
      </w:r>
    </w:p>
    <w:p w:rsidR="00C12039" w:rsidRPr="00A85169" w:rsidRDefault="0030576E" w:rsidP="00B5678D">
      <w:pPr>
        <w:spacing w:line="276" w:lineRule="auto"/>
        <w:ind w:firstLine="708"/>
        <w:rPr>
          <w:rFonts w:ascii="Arial Narrow" w:hAnsi="Arial Narrow"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>8</w:t>
      </w:r>
      <w:r w:rsidR="00C12039" w:rsidRPr="00A85169">
        <w:rPr>
          <w:rFonts w:ascii="Arial Narrow" w:hAnsi="Arial Narrow"/>
          <w:sz w:val="20"/>
          <w:szCs w:val="22"/>
        </w:rPr>
        <w:t>. Część rysunkowa:</w:t>
      </w:r>
    </w:p>
    <w:p w:rsidR="00471BD0" w:rsidRPr="00F4760C" w:rsidRDefault="0009038A" w:rsidP="00471BD0">
      <w:pPr>
        <w:spacing w:line="276" w:lineRule="auto"/>
        <w:ind w:firstLine="708"/>
        <w:rPr>
          <w:rFonts w:ascii="Arial Narrow" w:hAnsi="Arial Narrow"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</w:rPr>
        <w:tab/>
      </w:r>
      <w:r w:rsidR="00471BD0" w:rsidRPr="00F4760C">
        <w:rPr>
          <w:rFonts w:ascii="Arial Narrow" w:hAnsi="Arial Narrow"/>
          <w:i/>
          <w:sz w:val="20"/>
          <w:szCs w:val="20"/>
        </w:rPr>
        <w:t xml:space="preserve">- </w:t>
      </w:r>
      <w:r w:rsidR="0030576E">
        <w:rPr>
          <w:rFonts w:ascii="Arial Narrow" w:hAnsi="Arial Narrow"/>
          <w:i/>
          <w:sz w:val="20"/>
          <w:szCs w:val="20"/>
        </w:rPr>
        <w:t>Schemat instalacji nawodnienia</w:t>
      </w:r>
      <w:r w:rsidR="0030576E">
        <w:rPr>
          <w:rFonts w:ascii="Arial Narrow" w:hAnsi="Arial Narrow"/>
          <w:i/>
          <w:sz w:val="20"/>
          <w:szCs w:val="20"/>
        </w:rPr>
        <w:tab/>
      </w:r>
      <w:r w:rsidR="00471BD0" w:rsidRPr="00F4760C">
        <w:rPr>
          <w:rFonts w:ascii="Arial Narrow" w:hAnsi="Arial Narrow"/>
          <w:i/>
          <w:sz w:val="20"/>
          <w:szCs w:val="20"/>
          <w:lang w:eastAsia="pl-PL"/>
        </w:rPr>
        <w:t xml:space="preserve"> </w:t>
      </w:r>
      <w:r w:rsidR="00471BD0" w:rsidRPr="00F4760C">
        <w:rPr>
          <w:rFonts w:ascii="Arial Narrow" w:hAnsi="Arial Narrow"/>
          <w:i/>
          <w:sz w:val="20"/>
          <w:szCs w:val="20"/>
          <w:lang w:eastAsia="pl-PL"/>
        </w:rPr>
        <w:tab/>
      </w:r>
      <w:r w:rsidR="00471BD0" w:rsidRPr="00F4760C">
        <w:rPr>
          <w:rFonts w:ascii="Arial Narrow" w:hAnsi="Arial Narrow"/>
          <w:i/>
          <w:sz w:val="20"/>
          <w:szCs w:val="20"/>
          <w:lang w:eastAsia="pl-PL"/>
        </w:rPr>
        <w:tab/>
      </w:r>
      <w:r w:rsidR="00471BD0" w:rsidRPr="00F4760C">
        <w:rPr>
          <w:rFonts w:ascii="Arial Narrow" w:hAnsi="Arial Narrow"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i/>
          <w:sz w:val="20"/>
          <w:szCs w:val="20"/>
          <w:lang w:eastAsia="pl-PL"/>
        </w:rPr>
        <w:tab/>
      </w:r>
      <w:r w:rsidR="00471BD0" w:rsidRPr="00F4760C">
        <w:rPr>
          <w:rFonts w:ascii="Arial Narrow" w:hAnsi="Arial Narrow"/>
          <w:i/>
          <w:sz w:val="20"/>
          <w:szCs w:val="20"/>
          <w:lang w:eastAsia="pl-PL"/>
        </w:rPr>
        <w:t xml:space="preserve">rys. nr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N1</w:t>
      </w:r>
    </w:p>
    <w:p w:rsidR="00471BD0" w:rsidRPr="00F4760C" w:rsidRDefault="00471BD0" w:rsidP="00471BD0">
      <w:pPr>
        <w:spacing w:line="276" w:lineRule="auto"/>
        <w:ind w:firstLine="708"/>
        <w:rPr>
          <w:rFonts w:ascii="Arial Narrow" w:hAnsi="Arial Narrow"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Schemat zabudowy zraszaczy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 xml:space="preserve"> </w:t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bCs/>
          <w:i/>
          <w:sz w:val="20"/>
          <w:szCs w:val="20"/>
          <w:lang w:eastAsia="pl-PL"/>
        </w:rPr>
        <w:t>N</w:t>
      </w:r>
      <w:r w:rsidRPr="00471BD0">
        <w:rPr>
          <w:rFonts w:ascii="Arial Narrow" w:hAnsi="Arial Narrow"/>
          <w:bCs/>
          <w:i/>
          <w:sz w:val="20"/>
          <w:szCs w:val="20"/>
          <w:lang w:eastAsia="pl-PL"/>
        </w:rPr>
        <w:t>2</w:t>
      </w:r>
    </w:p>
    <w:p w:rsidR="00471BD0" w:rsidRPr="00F4760C" w:rsidRDefault="00471BD0" w:rsidP="00471BD0">
      <w:pPr>
        <w:spacing w:line="276" w:lineRule="auto"/>
        <w:ind w:firstLine="708"/>
        <w:rPr>
          <w:rFonts w:ascii="Arial Narrow" w:hAnsi="Arial Narrow"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Przekrój wykopu nawodnienia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 xml:space="preserve"> </w:t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ab/>
      </w:r>
      <w:r w:rsidR="00F4760C" w:rsidRPr="00F4760C">
        <w:rPr>
          <w:rFonts w:ascii="Arial Narrow" w:hAnsi="Arial Narrow"/>
          <w:i/>
          <w:iCs/>
          <w:sz w:val="20"/>
          <w:szCs w:val="22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bCs/>
          <w:i/>
          <w:sz w:val="20"/>
          <w:szCs w:val="20"/>
          <w:lang w:eastAsia="pl-PL"/>
        </w:rPr>
        <w:t>N</w:t>
      </w:r>
      <w:r w:rsidRPr="00471BD0">
        <w:rPr>
          <w:rFonts w:ascii="Arial Narrow" w:hAnsi="Arial Narrow"/>
          <w:bCs/>
          <w:i/>
          <w:sz w:val="20"/>
          <w:szCs w:val="20"/>
          <w:lang w:eastAsia="pl-PL"/>
        </w:rPr>
        <w:t>3</w:t>
      </w:r>
    </w:p>
    <w:p w:rsidR="00471BD0" w:rsidRPr="00F4760C" w:rsidRDefault="00471BD0" w:rsidP="00471BD0">
      <w:pPr>
        <w:spacing w:line="276" w:lineRule="auto"/>
        <w:ind w:firstLine="708"/>
        <w:rPr>
          <w:rFonts w:ascii="Arial Narrow" w:hAnsi="Arial Narrow"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Schemat zasilania instalacji nawodnienia i automatyki</w:t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 xml:space="preserve"> </w:t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i/>
          <w:iCs/>
          <w:sz w:val="20"/>
          <w:szCs w:val="22"/>
        </w:rPr>
        <w:t>N4</w:t>
      </w:r>
    </w:p>
    <w:p w:rsidR="00471BD0" w:rsidRPr="00F4760C" w:rsidRDefault="0030576E" w:rsidP="00471BD0">
      <w:pPr>
        <w:spacing w:line="276" w:lineRule="auto"/>
        <w:ind w:firstLine="708"/>
        <w:rPr>
          <w:rFonts w:ascii="Arial Narrow" w:hAnsi="Arial Narrow"/>
          <w:i/>
          <w:sz w:val="20"/>
          <w:szCs w:val="20"/>
          <w:lang w:eastAsia="pl-PL"/>
        </w:rPr>
      </w:pPr>
      <w:r>
        <w:rPr>
          <w:rFonts w:ascii="Arial Narrow" w:hAnsi="Arial Narrow"/>
          <w:i/>
          <w:sz w:val="20"/>
          <w:szCs w:val="20"/>
          <w:lang w:eastAsia="pl-PL"/>
        </w:rPr>
        <w:tab/>
        <w:t>- Schemat instalacji odwodnienia</w:t>
      </w:r>
      <w:r>
        <w:rPr>
          <w:rFonts w:ascii="Arial Narrow" w:hAnsi="Arial Narrow"/>
          <w:i/>
          <w:sz w:val="20"/>
          <w:szCs w:val="20"/>
          <w:lang w:eastAsia="pl-PL"/>
        </w:rPr>
        <w:tab/>
      </w:r>
      <w:r>
        <w:rPr>
          <w:rFonts w:ascii="Arial Narrow" w:hAnsi="Arial Narrow"/>
          <w:i/>
          <w:sz w:val="20"/>
          <w:szCs w:val="20"/>
          <w:lang w:eastAsia="pl-PL"/>
        </w:rPr>
        <w:tab/>
      </w:r>
      <w:r w:rsidR="00471BD0" w:rsidRPr="00F4760C">
        <w:rPr>
          <w:rFonts w:ascii="Arial Narrow" w:hAnsi="Arial Narrow"/>
          <w:bCs/>
          <w:i/>
          <w:sz w:val="20"/>
          <w:szCs w:val="20"/>
          <w:lang w:eastAsia="pl-PL"/>
        </w:rPr>
        <w:t xml:space="preserve"> </w:t>
      </w:r>
      <w:r w:rsidR="00471BD0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471BD0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471BD0"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>
        <w:rPr>
          <w:rFonts w:ascii="Arial Narrow" w:hAnsi="Arial Narrow"/>
          <w:bCs/>
          <w:i/>
          <w:sz w:val="20"/>
          <w:szCs w:val="20"/>
          <w:lang w:eastAsia="pl-PL"/>
        </w:rPr>
        <w:t>O1</w:t>
      </w:r>
      <w:r w:rsidR="00471BD0" w:rsidRPr="00F4760C">
        <w:rPr>
          <w:rFonts w:ascii="Arial Narrow" w:hAnsi="Arial Narrow"/>
          <w:i/>
          <w:sz w:val="20"/>
          <w:szCs w:val="20"/>
          <w:lang w:eastAsia="pl-PL"/>
        </w:rPr>
        <w:t xml:space="preserve"> </w:t>
      </w:r>
    </w:p>
    <w:p w:rsidR="00471BD0" w:rsidRPr="00F4760C" w:rsidRDefault="00471BD0" w:rsidP="00471BD0">
      <w:pPr>
        <w:spacing w:line="276" w:lineRule="auto"/>
        <w:ind w:firstLine="708"/>
        <w:rPr>
          <w:rFonts w:ascii="Arial Narrow" w:hAnsi="Arial Narrow"/>
          <w:bCs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Rozwinięcie drenażu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 xml:space="preserve"> </w:t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bCs/>
          <w:i/>
          <w:sz w:val="20"/>
          <w:szCs w:val="20"/>
          <w:lang w:eastAsia="pl-PL"/>
        </w:rPr>
        <w:t>O2</w:t>
      </w:r>
    </w:p>
    <w:p w:rsidR="00471BD0" w:rsidRPr="00F4760C" w:rsidRDefault="00471BD0" w:rsidP="00471BD0">
      <w:pPr>
        <w:spacing w:line="276" w:lineRule="auto"/>
        <w:ind w:firstLine="708"/>
        <w:rPr>
          <w:rFonts w:ascii="Arial Narrow" w:hAnsi="Arial Narrow"/>
          <w:bCs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Rozwinięcie kanalizacji deszczowej (WD1 – SD3)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 xml:space="preserve"> </w:t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bCs/>
          <w:i/>
          <w:sz w:val="20"/>
          <w:szCs w:val="20"/>
          <w:lang w:eastAsia="pl-PL"/>
        </w:rPr>
        <w:t>O3</w:t>
      </w:r>
    </w:p>
    <w:p w:rsidR="00471BD0" w:rsidRPr="00F4760C" w:rsidRDefault="00471BD0" w:rsidP="00471BD0">
      <w:pPr>
        <w:spacing w:line="276" w:lineRule="auto"/>
        <w:ind w:firstLine="708"/>
        <w:rPr>
          <w:rFonts w:ascii="Arial Narrow" w:hAnsi="Arial Narrow"/>
          <w:bCs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Rozwinięcie kanalizacji deszczowej (WD3 – SD2)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i/>
          <w:iCs/>
          <w:sz w:val="20"/>
          <w:szCs w:val="22"/>
        </w:rPr>
        <w:t>O4</w:t>
      </w:r>
    </w:p>
    <w:p w:rsidR="00471BD0" w:rsidRPr="00F4760C" w:rsidRDefault="00471BD0" w:rsidP="00471BD0">
      <w:pPr>
        <w:spacing w:line="276" w:lineRule="auto"/>
        <w:ind w:firstLine="708"/>
        <w:rPr>
          <w:rFonts w:ascii="Arial Narrow" w:hAnsi="Arial Narrow"/>
          <w:bCs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Rozwinięcie kanalizacji deszczowej (WD5 – SD1)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i/>
          <w:iCs/>
          <w:sz w:val="20"/>
          <w:szCs w:val="22"/>
        </w:rPr>
        <w:t>O5</w:t>
      </w:r>
    </w:p>
    <w:p w:rsidR="00471BD0" w:rsidRDefault="00471BD0" w:rsidP="00471BD0">
      <w:pPr>
        <w:spacing w:line="276" w:lineRule="auto"/>
        <w:ind w:firstLine="708"/>
        <w:rPr>
          <w:rFonts w:ascii="Arial Narrow" w:hAnsi="Arial Narrow"/>
          <w:i/>
          <w:iCs/>
          <w:sz w:val="20"/>
          <w:szCs w:val="22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  <w:t xml:space="preserve">- 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>Rozwinięcie kanalizacji deszczowej (WD8 – SO1)</w:t>
      </w:r>
      <w:r w:rsidR="0030576E">
        <w:rPr>
          <w:rFonts w:ascii="Arial Narrow" w:hAnsi="Arial Narrow"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="00F4760C" w:rsidRPr="00F4760C">
        <w:rPr>
          <w:rFonts w:ascii="Arial Narrow" w:hAnsi="Arial Narrow"/>
          <w:bCs/>
          <w:i/>
          <w:sz w:val="20"/>
          <w:szCs w:val="20"/>
          <w:lang w:eastAsia="pl-PL"/>
        </w:rPr>
        <w:tab/>
      </w:r>
      <w:r w:rsidRPr="00F4760C">
        <w:rPr>
          <w:rFonts w:ascii="Arial Narrow" w:hAnsi="Arial Narrow"/>
          <w:i/>
          <w:iCs/>
          <w:sz w:val="20"/>
          <w:szCs w:val="22"/>
        </w:rPr>
        <w:t xml:space="preserve">rys. nr </w:t>
      </w:r>
      <w:r w:rsidR="0030576E">
        <w:rPr>
          <w:rFonts w:ascii="Arial Narrow" w:hAnsi="Arial Narrow"/>
          <w:i/>
          <w:iCs/>
          <w:sz w:val="20"/>
          <w:szCs w:val="22"/>
        </w:rPr>
        <w:t>O6</w:t>
      </w:r>
    </w:p>
    <w:p w:rsidR="0030576E" w:rsidRPr="00F4760C" w:rsidRDefault="0030576E" w:rsidP="00471BD0">
      <w:pPr>
        <w:spacing w:line="276" w:lineRule="auto"/>
        <w:ind w:firstLine="708"/>
        <w:rPr>
          <w:rFonts w:ascii="Arial Narrow" w:hAnsi="Arial Narrow"/>
          <w:bCs/>
          <w:i/>
          <w:sz w:val="20"/>
          <w:szCs w:val="20"/>
          <w:lang w:eastAsia="pl-PL"/>
        </w:rPr>
      </w:pPr>
      <w:r>
        <w:rPr>
          <w:rFonts w:ascii="Arial Narrow" w:hAnsi="Arial Narrow"/>
          <w:i/>
          <w:iCs/>
          <w:sz w:val="20"/>
          <w:szCs w:val="22"/>
        </w:rPr>
        <w:tab/>
        <w:t>-</w:t>
      </w:r>
      <w:r w:rsidRPr="0030576E">
        <w:rPr>
          <w:rFonts w:ascii="Arial Narrow" w:hAnsi="Arial Narrow"/>
          <w:i/>
          <w:sz w:val="20"/>
          <w:szCs w:val="20"/>
          <w:lang w:eastAsia="pl-PL"/>
        </w:rPr>
        <w:t xml:space="preserve"> </w:t>
      </w:r>
      <w:r>
        <w:rPr>
          <w:rFonts w:ascii="Arial Narrow" w:hAnsi="Arial Narrow"/>
          <w:i/>
          <w:sz w:val="20"/>
          <w:szCs w:val="20"/>
          <w:lang w:eastAsia="pl-PL"/>
        </w:rPr>
        <w:t>Rozwinięcie kanalizacji deszczowej (PRZEWÓD ZBIORCZY)</w:t>
      </w:r>
      <w:r>
        <w:rPr>
          <w:rFonts w:ascii="Arial Narrow" w:hAnsi="Arial Narrow"/>
          <w:i/>
          <w:sz w:val="20"/>
          <w:szCs w:val="20"/>
          <w:lang w:eastAsia="pl-PL"/>
        </w:rPr>
        <w:tab/>
      </w:r>
      <w:r>
        <w:rPr>
          <w:rFonts w:ascii="Arial Narrow" w:hAnsi="Arial Narrow"/>
          <w:i/>
          <w:sz w:val="20"/>
          <w:szCs w:val="20"/>
          <w:lang w:eastAsia="pl-PL"/>
        </w:rPr>
        <w:tab/>
        <w:t>rys. nr O7</w:t>
      </w:r>
    </w:p>
    <w:p w:rsidR="00471BD0" w:rsidRPr="00F4760C" w:rsidRDefault="00471BD0" w:rsidP="0030576E">
      <w:pPr>
        <w:spacing w:line="276" w:lineRule="auto"/>
        <w:ind w:firstLine="708"/>
        <w:rPr>
          <w:rFonts w:ascii="Arial Narrow" w:hAnsi="Arial Narrow"/>
          <w:bCs/>
          <w:i/>
          <w:sz w:val="20"/>
          <w:szCs w:val="20"/>
          <w:lang w:eastAsia="pl-PL"/>
        </w:rPr>
      </w:pPr>
      <w:r w:rsidRPr="00F4760C">
        <w:rPr>
          <w:rFonts w:ascii="Arial Narrow" w:hAnsi="Arial Narrow"/>
          <w:i/>
          <w:sz w:val="20"/>
          <w:szCs w:val="20"/>
          <w:lang w:eastAsia="pl-PL"/>
        </w:rPr>
        <w:tab/>
      </w:r>
    </w:p>
    <w:p w:rsidR="00471BD0" w:rsidRPr="00471BD0" w:rsidRDefault="00471BD0" w:rsidP="00471BD0">
      <w:pPr>
        <w:spacing w:line="276" w:lineRule="auto"/>
        <w:ind w:firstLine="708"/>
        <w:rPr>
          <w:rFonts w:ascii="Arial Narrow" w:hAnsi="Arial Narrow"/>
          <w:b/>
          <w:bCs/>
          <w:sz w:val="20"/>
          <w:szCs w:val="20"/>
          <w:lang w:eastAsia="pl-PL"/>
        </w:rPr>
      </w:pPr>
    </w:p>
    <w:p w:rsidR="007B7BCB" w:rsidRPr="00A85169" w:rsidRDefault="0030576E" w:rsidP="007B7BCB">
      <w:pPr>
        <w:spacing w:line="276" w:lineRule="auto"/>
        <w:ind w:firstLine="708"/>
        <w:rPr>
          <w:rFonts w:ascii="Arial Narrow" w:hAnsi="Arial Narrow"/>
          <w:b/>
          <w:sz w:val="20"/>
          <w:szCs w:val="22"/>
        </w:rPr>
      </w:pPr>
      <w:r>
        <w:rPr>
          <w:rFonts w:ascii="Arial Narrow" w:hAnsi="Arial Narrow"/>
          <w:b/>
          <w:sz w:val="20"/>
          <w:szCs w:val="22"/>
        </w:rPr>
        <w:t>I</w:t>
      </w:r>
      <w:r w:rsidR="00D821EA" w:rsidRPr="00A85169">
        <w:rPr>
          <w:rFonts w:ascii="Arial Narrow" w:hAnsi="Arial Narrow"/>
          <w:b/>
          <w:sz w:val="20"/>
          <w:szCs w:val="22"/>
        </w:rPr>
        <w:t>V</w:t>
      </w:r>
      <w:r w:rsidR="007B7BCB" w:rsidRPr="00A85169">
        <w:rPr>
          <w:rFonts w:ascii="Arial Narrow" w:hAnsi="Arial Narrow"/>
          <w:b/>
          <w:sz w:val="20"/>
          <w:szCs w:val="22"/>
        </w:rPr>
        <w:t>. Projekt instalacji elektrycznych</w:t>
      </w:r>
    </w:p>
    <w:p w:rsidR="007B7BCB" w:rsidRPr="00A85169" w:rsidRDefault="0030576E" w:rsidP="007B7BCB">
      <w:pPr>
        <w:spacing w:line="276" w:lineRule="auto"/>
        <w:ind w:firstLine="708"/>
        <w:rPr>
          <w:rFonts w:ascii="Arial Narrow" w:hAnsi="Arial Narrow"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>9</w:t>
      </w:r>
      <w:r w:rsidR="007B7BCB" w:rsidRPr="00A85169">
        <w:rPr>
          <w:rFonts w:ascii="Arial Narrow" w:hAnsi="Arial Narrow"/>
          <w:sz w:val="20"/>
          <w:szCs w:val="22"/>
        </w:rPr>
        <w:t>. Opis techniczny instalacji elektrycznych</w:t>
      </w:r>
    </w:p>
    <w:p w:rsidR="007B7BCB" w:rsidRPr="00A85169" w:rsidRDefault="0030576E" w:rsidP="007B7BCB">
      <w:pPr>
        <w:spacing w:line="276" w:lineRule="auto"/>
        <w:ind w:firstLine="708"/>
        <w:rPr>
          <w:rFonts w:ascii="Arial Narrow" w:hAnsi="Arial Narrow"/>
          <w:b/>
          <w:sz w:val="20"/>
          <w:szCs w:val="22"/>
        </w:rPr>
      </w:pPr>
      <w:r>
        <w:rPr>
          <w:rFonts w:ascii="Arial Narrow" w:hAnsi="Arial Narrow"/>
          <w:sz w:val="20"/>
          <w:szCs w:val="22"/>
        </w:rPr>
        <w:t>10</w:t>
      </w:r>
      <w:r w:rsidR="007B7BCB" w:rsidRPr="00A85169">
        <w:rPr>
          <w:rFonts w:ascii="Arial Narrow" w:hAnsi="Arial Narrow"/>
          <w:sz w:val="20"/>
          <w:szCs w:val="22"/>
        </w:rPr>
        <w:t xml:space="preserve">. Część rysunkowa </w:t>
      </w:r>
    </w:p>
    <w:p w:rsidR="00705194" w:rsidRPr="00F4760C" w:rsidRDefault="00F4760C" w:rsidP="0030576E">
      <w:pPr>
        <w:pStyle w:val="Default"/>
        <w:rPr>
          <w:rFonts w:ascii="Arial Narrow" w:hAnsi="Arial Narrow"/>
          <w:i/>
          <w:sz w:val="20"/>
          <w:szCs w:val="23"/>
        </w:rPr>
      </w:pPr>
      <w:r w:rsidRPr="00F4760C">
        <w:rPr>
          <w:rFonts w:ascii="Arial Narrow" w:hAnsi="Arial Narrow"/>
          <w:i/>
          <w:sz w:val="20"/>
          <w:szCs w:val="23"/>
        </w:rPr>
        <w:tab/>
      </w:r>
      <w:r w:rsidRPr="00F4760C">
        <w:rPr>
          <w:rFonts w:ascii="Arial Narrow" w:hAnsi="Arial Narrow"/>
          <w:i/>
          <w:sz w:val="20"/>
          <w:szCs w:val="23"/>
        </w:rPr>
        <w:tab/>
      </w:r>
    </w:p>
    <w:sectPr w:rsidR="00705194" w:rsidRPr="00F4760C" w:rsidSect="00445DCB">
      <w:pgSz w:w="11906" w:h="16838"/>
      <w:pgMar w:top="567" w:right="868" w:bottom="777" w:left="1559" w:header="709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FC0" w:rsidRDefault="00507FC0">
      <w:r>
        <w:separator/>
      </w:r>
    </w:p>
  </w:endnote>
  <w:endnote w:type="continuationSeparator" w:id="0">
    <w:p w:rsidR="00507FC0" w:rsidRDefault="00507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ISOCPEU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FC0" w:rsidRDefault="00507FC0">
      <w:r>
        <w:separator/>
      </w:r>
    </w:p>
  </w:footnote>
  <w:footnote w:type="continuationSeparator" w:id="0">
    <w:p w:rsidR="00507FC0" w:rsidRDefault="00507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mirrorMargin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C108D"/>
    <w:rsid w:val="000170ED"/>
    <w:rsid w:val="0009038A"/>
    <w:rsid w:val="002505B5"/>
    <w:rsid w:val="0030576E"/>
    <w:rsid w:val="00330E01"/>
    <w:rsid w:val="003703AC"/>
    <w:rsid w:val="00445DCB"/>
    <w:rsid w:val="00471BD0"/>
    <w:rsid w:val="004B50D0"/>
    <w:rsid w:val="0050779E"/>
    <w:rsid w:val="00507FC0"/>
    <w:rsid w:val="00622C05"/>
    <w:rsid w:val="00705194"/>
    <w:rsid w:val="007265BE"/>
    <w:rsid w:val="00750084"/>
    <w:rsid w:val="0077280A"/>
    <w:rsid w:val="007B7BCB"/>
    <w:rsid w:val="008B2943"/>
    <w:rsid w:val="00905069"/>
    <w:rsid w:val="009E63C5"/>
    <w:rsid w:val="00A30ABF"/>
    <w:rsid w:val="00A85169"/>
    <w:rsid w:val="00B0178B"/>
    <w:rsid w:val="00B5678D"/>
    <w:rsid w:val="00BD142D"/>
    <w:rsid w:val="00BD6325"/>
    <w:rsid w:val="00C12039"/>
    <w:rsid w:val="00C14885"/>
    <w:rsid w:val="00C51AEC"/>
    <w:rsid w:val="00C53794"/>
    <w:rsid w:val="00D07567"/>
    <w:rsid w:val="00D821EA"/>
    <w:rsid w:val="00D96899"/>
    <w:rsid w:val="00E11C21"/>
    <w:rsid w:val="00EF654E"/>
    <w:rsid w:val="00F4760C"/>
    <w:rsid w:val="00F92BB7"/>
    <w:rsid w:val="00FC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05B5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505B5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sid w:val="002505B5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2505B5"/>
  </w:style>
  <w:style w:type="character" w:customStyle="1" w:styleId="WW-Absatz-Standardschriftart">
    <w:name w:val="WW-Absatz-Standardschriftart"/>
    <w:rsid w:val="002505B5"/>
  </w:style>
  <w:style w:type="character" w:customStyle="1" w:styleId="WW-Absatz-Standardschriftart1">
    <w:name w:val="WW-Absatz-Standardschriftart1"/>
    <w:rsid w:val="002505B5"/>
  </w:style>
  <w:style w:type="character" w:customStyle="1" w:styleId="WW-Absatz-Standardschriftart11">
    <w:name w:val="WW-Absatz-Standardschriftart11"/>
    <w:rsid w:val="002505B5"/>
  </w:style>
  <w:style w:type="character" w:customStyle="1" w:styleId="WW-Absatz-Standardschriftart111">
    <w:name w:val="WW-Absatz-Standardschriftart111"/>
    <w:rsid w:val="002505B5"/>
  </w:style>
  <w:style w:type="character" w:customStyle="1" w:styleId="Domylnaczcionkaakapitu2">
    <w:name w:val="Domyślna czcionka akapitu2"/>
    <w:rsid w:val="002505B5"/>
  </w:style>
  <w:style w:type="character" w:customStyle="1" w:styleId="WW-Absatz-Standardschriftart1111">
    <w:name w:val="WW-Absatz-Standardschriftart1111"/>
    <w:rsid w:val="002505B5"/>
  </w:style>
  <w:style w:type="character" w:customStyle="1" w:styleId="WW-Absatz-Standardschriftart11111">
    <w:name w:val="WW-Absatz-Standardschriftart11111"/>
    <w:rsid w:val="002505B5"/>
  </w:style>
  <w:style w:type="character" w:customStyle="1" w:styleId="WW-Absatz-Standardschriftart111111">
    <w:name w:val="WW-Absatz-Standardschriftart111111"/>
    <w:rsid w:val="002505B5"/>
  </w:style>
  <w:style w:type="character" w:customStyle="1" w:styleId="WW-Absatz-Standardschriftart1111111">
    <w:name w:val="WW-Absatz-Standardschriftart1111111"/>
    <w:rsid w:val="002505B5"/>
  </w:style>
  <w:style w:type="character" w:customStyle="1" w:styleId="WW-Absatz-Standardschriftart11111111">
    <w:name w:val="WW-Absatz-Standardschriftart11111111"/>
    <w:rsid w:val="002505B5"/>
  </w:style>
  <w:style w:type="character" w:customStyle="1" w:styleId="WW-Absatz-Standardschriftart111111111">
    <w:name w:val="WW-Absatz-Standardschriftart111111111"/>
    <w:rsid w:val="002505B5"/>
  </w:style>
  <w:style w:type="character" w:customStyle="1" w:styleId="WW-Absatz-Standardschriftart1111111111">
    <w:name w:val="WW-Absatz-Standardschriftart1111111111"/>
    <w:rsid w:val="002505B5"/>
  </w:style>
  <w:style w:type="character" w:customStyle="1" w:styleId="WW-Absatz-Standardschriftart11111111111">
    <w:name w:val="WW-Absatz-Standardschriftart11111111111"/>
    <w:rsid w:val="002505B5"/>
  </w:style>
  <w:style w:type="character" w:customStyle="1" w:styleId="WW-Absatz-Standardschriftart111111111111">
    <w:name w:val="WW-Absatz-Standardschriftart111111111111"/>
    <w:rsid w:val="002505B5"/>
  </w:style>
  <w:style w:type="character" w:customStyle="1" w:styleId="WW-Absatz-Standardschriftart1111111111111">
    <w:name w:val="WW-Absatz-Standardschriftart1111111111111"/>
    <w:rsid w:val="002505B5"/>
  </w:style>
  <w:style w:type="character" w:customStyle="1" w:styleId="WW-Absatz-Standardschriftart11111111111111">
    <w:name w:val="WW-Absatz-Standardschriftart11111111111111"/>
    <w:rsid w:val="002505B5"/>
  </w:style>
  <w:style w:type="character" w:customStyle="1" w:styleId="WW-Absatz-Standardschriftart111111111111111">
    <w:name w:val="WW-Absatz-Standardschriftart111111111111111"/>
    <w:rsid w:val="002505B5"/>
  </w:style>
  <w:style w:type="character" w:customStyle="1" w:styleId="WW-Absatz-Standardschriftart1111111111111111">
    <w:name w:val="WW-Absatz-Standardschriftart1111111111111111"/>
    <w:rsid w:val="002505B5"/>
  </w:style>
  <w:style w:type="character" w:customStyle="1" w:styleId="WW-Absatz-Standardschriftart11111111111111111">
    <w:name w:val="WW-Absatz-Standardschriftart11111111111111111"/>
    <w:rsid w:val="002505B5"/>
  </w:style>
  <w:style w:type="character" w:customStyle="1" w:styleId="WW-Absatz-Standardschriftart111111111111111111">
    <w:name w:val="WW-Absatz-Standardschriftart111111111111111111"/>
    <w:rsid w:val="002505B5"/>
  </w:style>
  <w:style w:type="character" w:customStyle="1" w:styleId="WW-Absatz-Standardschriftart1111111111111111111">
    <w:name w:val="WW-Absatz-Standardschriftart1111111111111111111"/>
    <w:rsid w:val="002505B5"/>
  </w:style>
  <w:style w:type="character" w:customStyle="1" w:styleId="WW-Absatz-Standardschriftart11111111111111111111">
    <w:name w:val="WW-Absatz-Standardschriftart11111111111111111111"/>
    <w:rsid w:val="002505B5"/>
  </w:style>
  <w:style w:type="character" w:customStyle="1" w:styleId="WW-Absatz-Standardschriftart111111111111111111111">
    <w:name w:val="WW-Absatz-Standardschriftart111111111111111111111"/>
    <w:rsid w:val="002505B5"/>
  </w:style>
  <w:style w:type="character" w:customStyle="1" w:styleId="WW-Absatz-Standardschriftart1111111111111111111111">
    <w:name w:val="WW-Absatz-Standardschriftart1111111111111111111111"/>
    <w:rsid w:val="002505B5"/>
  </w:style>
  <w:style w:type="character" w:customStyle="1" w:styleId="WW-Absatz-Standardschriftart11111111111111111111111">
    <w:name w:val="WW-Absatz-Standardschriftart11111111111111111111111"/>
    <w:rsid w:val="002505B5"/>
  </w:style>
  <w:style w:type="character" w:customStyle="1" w:styleId="WW-Absatz-Standardschriftart111111111111111111111111">
    <w:name w:val="WW-Absatz-Standardschriftart111111111111111111111111"/>
    <w:rsid w:val="002505B5"/>
  </w:style>
  <w:style w:type="character" w:customStyle="1" w:styleId="WW-Absatz-Standardschriftart1111111111111111111111111">
    <w:name w:val="WW-Absatz-Standardschriftart1111111111111111111111111"/>
    <w:rsid w:val="002505B5"/>
  </w:style>
  <w:style w:type="character" w:customStyle="1" w:styleId="WW-Absatz-Standardschriftart11111111111111111111111111">
    <w:name w:val="WW-Absatz-Standardschriftart11111111111111111111111111"/>
    <w:rsid w:val="002505B5"/>
  </w:style>
  <w:style w:type="character" w:customStyle="1" w:styleId="Domylnaczcionkaakapitu1">
    <w:name w:val="Domyślna czcionka akapitu1"/>
    <w:rsid w:val="002505B5"/>
  </w:style>
  <w:style w:type="character" w:customStyle="1" w:styleId="Znakinumeracji">
    <w:name w:val="Znaki numeracji"/>
    <w:rsid w:val="002505B5"/>
  </w:style>
  <w:style w:type="character" w:customStyle="1" w:styleId="Symbolewypunktowania">
    <w:name w:val="Symbole wypunktowania"/>
    <w:rsid w:val="002505B5"/>
    <w:rPr>
      <w:rFonts w:ascii="StarSymbol" w:eastAsia="StarSymbol" w:hAnsi="StarSymbol" w:cs="StarSymbol"/>
      <w:sz w:val="18"/>
      <w:szCs w:val="18"/>
    </w:rPr>
  </w:style>
  <w:style w:type="paragraph" w:customStyle="1" w:styleId="Nagwek2">
    <w:name w:val="Nagłówek2"/>
    <w:basedOn w:val="Normalny"/>
    <w:next w:val="Tekstpodstawowy"/>
    <w:rsid w:val="002505B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2505B5"/>
    <w:pPr>
      <w:spacing w:after="120"/>
    </w:pPr>
  </w:style>
  <w:style w:type="paragraph" w:styleId="Lista">
    <w:name w:val="List"/>
    <w:basedOn w:val="Tekstpodstawowy"/>
    <w:rsid w:val="002505B5"/>
    <w:rPr>
      <w:rFonts w:cs="Tahoma"/>
    </w:rPr>
  </w:style>
  <w:style w:type="paragraph" w:customStyle="1" w:styleId="Podpis2">
    <w:name w:val="Podpis2"/>
    <w:basedOn w:val="Normalny"/>
    <w:rsid w:val="002505B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505B5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2505B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2505B5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rsid w:val="002505B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505B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505B5"/>
    <w:pPr>
      <w:suppressLineNumbers/>
    </w:pPr>
  </w:style>
  <w:style w:type="paragraph" w:customStyle="1" w:styleId="Nagwektabeli">
    <w:name w:val="Nagłówek tabeli"/>
    <w:basedOn w:val="Zawartotabeli"/>
    <w:rsid w:val="002505B5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63C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63C5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63C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71BD0"/>
    <w:pPr>
      <w:suppressAutoHyphens w:val="0"/>
      <w:spacing w:before="100" w:beforeAutospacing="1" w:after="119"/>
    </w:pPr>
    <w:rPr>
      <w:lang w:eastAsia="pl-PL"/>
    </w:rPr>
  </w:style>
  <w:style w:type="paragraph" w:customStyle="1" w:styleId="Default">
    <w:name w:val="Default"/>
    <w:rsid w:val="00471BD0"/>
    <w:pPr>
      <w:autoSpaceDE w:val="0"/>
      <w:autoSpaceDN w:val="0"/>
      <w:adjustRightInd w:val="0"/>
    </w:pPr>
    <w:rPr>
      <w:rFonts w:ascii="ISOCPEUR" w:hAnsi="ISOCPEUR" w:cs="ISOCPEUR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7D441-F584-4827-8FC4-CCBA2634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</vt:lpstr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</dc:title>
  <dc:creator>*</dc:creator>
  <cp:lastModifiedBy>Użytkownik systemu Windows</cp:lastModifiedBy>
  <cp:revision>4</cp:revision>
  <cp:lastPrinted>2019-09-29T18:11:00Z</cp:lastPrinted>
  <dcterms:created xsi:type="dcterms:W3CDTF">2019-09-29T18:06:00Z</dcterms:created>
  <dcterms:modified xsi:type="dcterms:W3CDTF">2019-12-12T07:18:00Z</dcterms:modified>
</cp:coreProperties>
</file>